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K.Suppl.Reflection (ex K.reflection)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the metallic structures for the EMF exposure level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L.fra_cooling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Requirements and Adoption of Cooling Technology for ICT installations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L.MM_Computing_power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Computing power efficiency matrix and measurement methodology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"http://www.itu.int/ITU-T/workprog/wp_item.aspx?isn=21926"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L.PS_HPC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Distributed Power Supply Architecture for High Performance Computing (HPC) Data Centre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L.S_AI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Recommendation for the design of environmentally Sustainable AI-based and XR-based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L.DPP4C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Consumer-oriented environmental information and reversed value chain information about ICT goods on digital product passports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L.EnvImpServers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environmental impact evaluation of servers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L.GHGemissions_DC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accounting Greenhouse Gas Emissions of Data Centres and Telecommunication Rooms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L.impact_simplified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Simplified assessments of the GHG emissions impact of the use of ICT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L.Suppl.CFA_BSE to ITU-T L.1410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Carbon Footprint Assessment of 5G Base Station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L.VirtualMeetings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Methodology for estimating GHG emissions in the frame of virtual meetings and events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LSTR-GLC-Manuf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General principles for the evaluation of low-carbon ICT manufacturing enterprises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LSTR-GLC-service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General principles for the evaluation of low-carbon ICT service enterprises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L.resBIMS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Resolution method for Building Infrastructure Management Systems (BIMS) in sustainable city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10:41:55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3C1F8A-162B-4C2E-95DB-F4DDC347B384}"/>
</file>

<file path=customXml/itemProps2.xml><?xml version="1.0" encoding="utf-8"?>
<ds:datastoreItem xmlns:ds="http://schemas.openxmlformats.org/officeDocument/2006/customXml" ds:itemID="{7D55E394-3DAC-4252-9A81-489E23191CDD}"/>
</file>

<file path=customXml/itemProps3.xml><?xml version="1.0" encoding="utf-8"?>
<ds:datastoreItem xmlns:ds="http://schemas.openxmlformats.org/officeDocument/2006/customXml" ds:itemID="{0F318466-48BB-4515-B970-8A8730457AB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